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A1074" w14:textId="77777777" w:rsidR="00057173" w:rsidRPr="00321FFD" w:rsidRDefault="00057173" w:rsidP="00321FF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625F55A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094254EA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50C058F8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7E21F243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7758022D" w14:textId="2DFBA355" w:rsidR="00057173" w:rsidRPr="00321FFD" w:rsidRDefault="00107429" w:rsidP="00321FFD">
      <w:pPr>
        <w:spacing w:before="37"/>
        <w:ind w:left="100"/>
        <w:jc w:val="center"/>
        <w:rPr>
          <w:rFonts w:asciiTheme="minorHAnsi" w:eastAsia="Franklin Gothic Book" w:hAnsiTheme="minorHAnsi" w:cstheme="minorHAnsi"/>
          <w:b/>
          <w:bCs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b/>
          <w:bCs/>
          <w:spacing w:val="-1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b/>
          <w:bCs/>
          <w:sz w:val="22"/>
          <w:szCs w:val="22"/>
        </w:rPr>
        <w:t>xe</w:t>
      </w:r>
      <w:r w:rsidRPr="00321FFD">
        <w:rPr>
          <w:rFonts w:asciiTheme="minorHAnsi" w:eastAsia="Franklin Gothic Book" w:hAnsiTheme="minorHAnsi" w:cstheme="minorHAnsi"/>
          <w:b/>
          <w:bCs/>
          <w:spacing w:val="6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b/>
          <w:bCs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b/>
          <w:bCs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b/>
          <w:bCs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b/>
          <w:bCs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b/>
          <w:bCs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b/>
          <w:bCs/>
          <w:spacing w:val="-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b/>
          <w:bCs/>
          <w:spacing w:val="-1"/>
          <w:w w:val="99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b/>
          <w:bCs/>
          <w:w w:val="99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b/>
          <w:bCs/>
          <w:spacing w:val="3"/>
          <w:w w:val="99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b/>
          <w:bCs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b/>
          <w:bCs/>
          <w:spacing w:val="1"/>
          <w:w w:val="99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b/>
          <w:bCs/>
          <w:spacing w:val="2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b/>
          <w:bCs/>
          <w:w w:val="99"/>
          <w:sz w:val="22"/>
          <w:szCs w:val="22"/>
        </w:rPr>
        <w:t>nt</w:t>
      </w:r>
      <w:r w:rsidRPr="00321FFD">
        <w:rPr>
          <w:rFonts w:asciiTheme="minorHAnsi" w:eastAsia="Franklin Gothic Book" w:hAnsiTheme="minorHAnsi" w:cstheme="minorHAnsi"/>
          <w:b/>
          <w:bCs/>
          <w:spacing w:val="-9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b/>
          <w:bCs/>
          <w:spacing w:val="-1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b/>
          <w:bCs/>
          <w:spacing w:val="2"/>
          <w:sz w:val="22"/>
          <w:szCs w:val="22"/>
        </w:rPr>
        <w:t>x</w:t>
      </w:r>
      <w:r w:rsidRPr="00321FFD">
        <w:rPr>
          <w:rFonts w:asciiTheme="minorHAnsi" w:eastAsia="Franklin Gothic Book" w:hAnsiTheme="minorHAnsi" w:cstheme="minorHAnsi"/>
          <w:b/>
          <w:bCs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b/>
          <w:bCs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b/>
          <w:bCs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b/>
          <w:bCs/>
          <w:sz w:val="22"/>
          <w:szCs w:val="22"/>
        </w:rPr>
        <w:t>ien</w:t>
      </w:r>
      <w:r w:rsidRPr="00321FFD">
        <w:rPr>
          <w:rFonts w:asciiTheme="minorHAnsi" w:eastAsia="Franklin Gothic Book" w:hAnsiTheme="minorHAnsi" w:cstheme="minorHAnsi"/>
          <w:b/>
          <w:bCs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b/>
          <w:bCs/>
          <w:sz w:val="22"/>
          <w:szCs w:val="22"/>
        </w:rPr>
        <w:t>e</w:t>
      </w:r>
    </w:p>
    <w:p w14:paraId="065872B6" w14:textId="77777777" w:rsidR="00057173" w:rsidRPr="00321FFD" w:rsidRDefault="00057173" w:rsidP="00321FF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35550F" w14:textId="77777777" w:rsidR="00057173" w:rsidRPr="00321FFD" w:rsidRDefault="00107429" w:rsidP="00321FFD">
      <w:pPr>
        <w:ind w:left="201" w:right="775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4"/>
          <w:w w:val="99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6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20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or</w:t>
      </w:r>
    </w:p>
    <w:p w14:paraId="3B0CE8FB" w14:textId="77777777" w:rsidR="00057173" w:rsidRPr="00321FFD" w:rsidRDefault="00107429" w:rsidP="00321FFD">
      <w:pPr>
        <w:spacing w:before="18"/>
        <w:ind w:left="2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ffi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- 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201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4-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</w:p>
    <w:p w14:paraId="7952B86D" w14:textId="77777777" w:rsidR="00057173" w:rsidRPr="00321FFD" w:rsidRDefault="00107429" w:rsidP="00321FFD">
      <w:pPr>
        <w:ind w:left="919" w:right="88" w:firstLine="2"/>
        <w:jc w:val="both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 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aw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d  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on   in  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ly </w:t>
      </w:r>
      <w:r w:rsidRPr="00321FFD">
        <w:rPr>
          <w:rFonts w:asciiTheme="minorHAnsi" w:eastAsia="Franklin Gothic Book" w:hAnsiTheme="minorHAnsi" w:cstheme="minorHAnsi"/>
          <w:spacing w:val="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 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offi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e, 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aff, anal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inf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e,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x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ainin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nt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lian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e.  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pacing w:val="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al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 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it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-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321FFD">
        <w:rPr>
          <w:rFonts w:asciiTheme="minorHAnsi" w:eastAsia="Franklin Gothic Book" w:hAnsiTheme="minorHAnsi" w:cstheme="minorHAnsi"/>
          <w:spacing w:val="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8"/>
          <w:w w:val="99"/>
          <w:sz w:val="22"/>
          <w:szCs w:val="22"/>
        </w:rPr>
        <w:t>exe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9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9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lan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am 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for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ll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w w:val="99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 </w:t>
      </w:r>
      <w:r w:rsidRPr="00321FFD">
        <w:rPr>
          <w:rFonts w:asciiTheme="minorHAnsi" w:eastAsia="Franklin Gothic Book" w:hAnsiTheme="minorHAnsi" w:cstheme="minorHAnsi"/>
          <w:spacing w:val="-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 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olla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2"/>
          <w:w w:val="99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-28"/>
          <w:sz w:val="22"/>
          <w:szCs w:val="22"/>
        </w:rPr>
        <w:t xml:space="preserve"> </w:t>
      </w:r>
    </w:p>
    <w:p w14:paraId="757A263B" w14:textId="77777777" w:rsidR="00057173" w:rsidRPr="00321FFD" w:rsidRDefault="00107429" w:rsidP="00321FFD">
      <w:pPr>
        <w:spacing w:before="1"/>
        <w:ind w:left="921" w:right="6746"/>
        <w:jc w:val="both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fun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all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6A19905B" w14:textId="77777777" w:rsidR="00057173" w:rsidRPr="00321FFD" w:rsidRDefault="00057173" w:rsidP="00321FF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1C3D4B0" w14:textId="77777777" w:rsidR="00057173" w:rsidRPr="00321FFD" w:rsidRDefault="00107429" w:rsidP="00321FFD">
      <w:pPr>
        <w:ind w:left="201" w:right="683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w w:val="99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-13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Bo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on,</w:t>
      </w:r>
      <w:r w:rsidRPr="00321FFD">
        <w:rPr>
          <w:rFonts w:asciiTheme="minorHAnsi" w:eastAsia="Franklin Gothic Book" w:hAnsiTheme="minorHAnsi" w:cstheme="minorHAnsi"/>
          <w:spacing w:val="-17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</w:p>
    <w:p w14:paraId="00C357C8" w14:textId="77777777" w:rsidR="00057173" w:rsidRPr="00321FFD" w:rsidRDefault="00107429" w:rsidP="00321FFD">
      <w:pPr>
        <w:ind w:left="20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ffi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hol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hip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- 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201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1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-2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0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14</w:t>
      </w:r>
    </w:p>
    <w:p w14:paraId="610B403D" w14:textId="77777777" w:rsidR="00057173" w:rsidRPr="00321FFD" w:rsidRDefault="00107429" w:rsidP="00321FFD">
      <w:pPr>
        <w:spacing w:before="18"/>
        <w:ind w:left="919" w:right="8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hed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“O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4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”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4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all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 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Cha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“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e”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t 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 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olle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’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 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as 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it 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ui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ex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al 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ual 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 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ent 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oals 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nd 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ies nee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ld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ional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inf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q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321FFD">
        <w:rPr>
          <w:rFonts w:asciiTheme="minorHAnsi" w:eastAsia="Franklin Gothic Book" w:hAnsiTheme="minorHAnsi" w:cstheme="minorHAnsi"/>
          <w:spacing w:val="4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 effi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ient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Colle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’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ffi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exe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y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  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hout 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 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Colle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e, 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 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all 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 </w:t>
      </w:r>
      <w:r w:rsidRPr="00321FFD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aff 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 inf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e.</w:t>
      </w:r>
      <w:r w:rsidRPr="00321FFD">
        <w:rPr>
          <w:rFonts w:asciiTheme="minorHAnsi" w:eastAsia="Franklin Gothic Book" w:hAnsiTheme="minorHAnsi" w:cstheme="minorHAnsi"/>
          <w:spacing w:val="2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as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x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for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ial ini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us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k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lan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aw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ll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t 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g 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 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al 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 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 Fa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hno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fer 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nd 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iza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4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ainin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at  all</w:t>
      </w:r>
      <w:r w:rsidRPr="00321FFD">
        <w:rPr>
          <w:rFonts w:asciiTheme="minorHAnsi" w:eastAsia="Franklin Gothic Book" w:hAnsiTheme="minorHAnsi" w:cstheme="minorHAnsi"/>
          <w:spacing w:val="5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Built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ions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ong</w:t>
      </w:r>
      <w:r w:rsidRPr="00321FFD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4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4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off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ound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eas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gt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 Cul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ions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ion,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eou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ewa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fun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er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4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on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ehalf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of 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e.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aff </w:t>
      </w:r>
      <w:r w:rsidRPr="00321FFD">
        <w:rPr>
          <w:rFonts w:asciiTheme="minorHAnsi" w:eastAsia="Franklin Gothic Book" w:hAnsiTheme="minorHAnsi" w:cstheme="minorHAnsi"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le 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or 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321FFD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t </w:t>
      </w:r>
      <w:r w:rsidRPr="00321FFD">
        <w:rPr>
          <w:rFonts w:asciiTheme="minorHAnsi" w:eastAsia="Franklin Gothic Book" w:hAnsiTheme="minorHAnsi" w:cstheme="minorHAnsi"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aw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 finan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4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4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alua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ic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ion.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App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ions</w:t>
      </w:r>
      <w:r w:rsidRPr="00321FFD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ng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9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led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his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Chai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’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ional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Bo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(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)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-c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hai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nt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ch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il.</w:t>
      </w:r>
    </w:p>
    <w:p w14:paraId="07AC40ED" w14:textId="77777777" w:rsidR="00057173" w:rsidRPr="00321FFD" w:rsidRDefault="00057173" w:rsidP="00321FF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6437E17" w14:textId="77777777" w:rsidR="00057173" w:rsidRPr="00321FFD" w:rsidRDefault="00107429" w:rsidP="00321FFD">
      <w:pPr>
        <w:ind w:left="2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aint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elm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Colle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ge</w:t>
      </w:r>
    </w:p>
    <w:p w14:paraId="164928D3" w14:textId="77777777" w:rsidR="00057173" w:rsidRPr="00321FFD" w:rsidRDefault="00107429" w:rsidP="00321FFD">
      <w:pPr>
        <w:spacing w:before="1"/>
        <w:ind w:left="2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2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or</w:t>
      </w:r>
    </w:p>
    <w:p w14:paraId="0FAFF2DC" w14:textId="77777777" w:rsidR="00057173" w:rsidRPr="00321FFD" w:rsidRDefault="00107429" w:rsidP="00321FFD">
      <w:pPr>
        <w:spacing w:before="15"/>
        <w:ind w:left="2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ffi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- 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200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9-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2011</w:t>
      </w:r>
    </w:p>
    <w:p w14:paraId="6C048AFB" w14:textId="77777777" w:rsidR="00057173" w:rsidRPr="00321FFD" w:rsidRDefault="00107429" w:rsidP="00321FFD">
      <w:pPr>
        <w:spacing w:before="8"/>
        <w:ind w:left="920" w:right="80"/>
        <w:jc w:val="both"/>
        <w:rPr>
          <w:rFonts w:asciiTheme="minorHAnsi" w:eastAsia="Franklin Gothic Book" w:hAnsiTheme="minorHAnsi" w:cstheme="minorHAnsi"/>
          <w:sz w:val="22"/>
          <w:szCs w:val="22"/>
        </w:rPr>
        <w:sectPr w:rsidR="00057173" w:rsidRPr="00321FFD">
          <w:headerReference w:type="default" r:id="rId7"/>
          <w:footerReference w:type="default" r:id="rId8"/>
          <w:pgSz w:w="12240" w:h="15840"/>
          <w:pgMar w:top="940" w:right="1440" w:bottom="280" w:left="1340" w:header="752" w:footer="1386" w:gutter="0"/>
          <w:cols w:space="720"/>
        </w:sectPr>
      </w:pP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lastRenderedPageBreak/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 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ffi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of </w:t>
      </w:r>
      <w:r w:rsidRPr="00321FFD">
        <w:rPr>
          <w:rFonts w:asciiTheme="minorHAnsi" w:eastAsia="Franklin Gothic Book" w:hAnsiTheme="minorHAnsi" w:cstheme="minorHAnsi"/>
          <w:spacing w:val="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inf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 and 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 Wo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  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 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or 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  f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aff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lop 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nd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it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ct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321FFD">
        <w:rPr>
          <w:rFonts w:asciiTheme="minorHAnsi" w:eastAsia="Franklin Gothic Book" w:hAnsiTheme="minorHAnsi" w:cstheme="minorHAnsi"/>
          <w:spacing w:val="4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321FFD">
        <w:rPr>
          <w:rFonts w:asciiTheme="minorHAnsi" w:eastAsia="Franklin Gothic Book" w:hAnsiTheme="minorHAnsi" w:cstheme="minorHAnsi"/>
          <w:spacing w:val="4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321FFD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ew</w:t>
      </w:r>
      <w:r w:rsidRPr="00321FFD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t 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ns</w:t>
      </w:r>
      <w:r w:rsidRPr="00321FFD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 fin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hat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als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lied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ons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onfli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 of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ehalf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at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e-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awa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as</w:t>
      </w:r>
      <w:r w:rsidRPr="00321FFD">
        <w:rPr>
          <w:rFonts w:asciiTheme="minorHAnsi" w:eastAsia="Franklin Gothic Book" w:hAnsiTheme="minorHAnsi" w:cstheme="minorHAnsi"/>
          <w:spacing w:val="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’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ffi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enfo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ies  and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t 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es 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es 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 </w:t>
      </w:r>
      <w:r w:rsidRPr="00321FFD">
        <w:rPr>
          <w:rFonts w:asciiTheme="minorHAnsi" w:eastAsia="Franklin Gothic Book" w:hAnsiTheme="minorHAnsi" w:cstheme="minorHAnsi"/>
          <w:spacing w:val="4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al 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  law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ular fi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ial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ews  and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of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4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4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hat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es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 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lv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any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it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ined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allowa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aw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of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h,</w:t>
      </w:r>
      <w:r w:rsidRPr="00321FFD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4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ies</w:t>
      </w:r>
      <w:r w:rsidRPr="00321FFD">
        <w:rPr>
          <w:rFonts w:asciiTheme="minorHAnsi" w:eastAsia="Franklin Gothic Book" w:hAnsiTheme="minorHAnsi" w:cstheme="minorHAnsi"/>
          <w:spacing w:val="4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4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olling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lian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es f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Ev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alua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oje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s,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laun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hed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inuing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4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aff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b-b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</w:p>
    <w:p w14:paraId="0554ADB5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1C98A93C" w14:textId="77777777" w:rsidR="00057173" w:rsidRPr="00321FFD" w:rsidRDefault="00057173" w:rsidP="00321FF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7A12A48" w14:textId="77777777" w:rsidR="00057173" w:rsidRPr="00321FFD" w:rsidRDefault="00107429" w:rsidP="00321FFD">
      <w:pPr>
        <w:spacing w:before="37"/>
        <w:ind w:left="821" w:right="81"/>
        <w:jc w:val="both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aining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2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ons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lla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awa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by</w:t>
      </w:r>
    </w:p>
    <w:p w14:paraId="6CDFCA92" w14:textId="77777777" w:rsidR="00057173" w:rsidRPr="00321FFD" w:rsidRDefault="00107429" w:rsidP="00321FFD">
      <w:pPr>
        <w:spacing w:before="25"/>
        <w:ind w:left="821" w:right="5695"/>
        <w:jc w:val="both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5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0%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RB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C.</w:t>
      </w:r>
    </w:p>
    <w:p w14:paraId="606B28A4" w14:textId="77777777" w:rsidR="00057173" w:rsidRPr="00321FFD" w:rsidRDefault="00057173" w:rsidP="00321FF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A03011C" w14:textId="77777777" w:rsidR="00057173" w:rsidRPr="00321FFD" w:rsidRDefault="00107429" w:rsidP="00321FFD">
      <w:pPr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lina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</w:p>
    <w:p w14:paraId="304E475F" w14:textId="77777777" w:rsidR="00057173" w:rsidRPr="00321FFD" w:rsidRDefault="00107429" w:rsidP="00321FFD">
      <w:pPr>
        <w:spacing w:before="1"/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gt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on,</w:t>
      </w:r>
      <w:r w:rsidRPr="00321FFD">
        <w:rPr>
          <w:rFonts w:asciiTheme="minorHAnsi" w:eastAsia="Franklin Gothic Book" w:hAnsiTheme="minorHAnsi" w:cstheme="minorHAnsi"/>
          <w:spacing w:val="-10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</w:p>
    <w:p w14:paraId="4614C3D4" w14:textId="77777777" w:rsidR="00057173" w:rsidRPr="00321FFD" w:rsidRDefault="00107429" w:rsidP="00321FFD">
      <w:pPr>
        <w:spacing w:before="15"/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or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</w:p>
    <w:p w14:paraId="25A97E53" w14:textId="77777777" w:rsidR="00057173" w:rsidRPr="00321FFD" w:rsidRDefault="00107429" w:rsidP="00321FFD">
      <w:pPr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es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[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]</w:t>
      </w:r>
      <w:r w:rsidRPr="00321FFD">
        <w:rPr>
          <w:rFonts w:asciiTheme="minorHAnsi" w:eastAsia="Franklin Gothic Book" w:hAnsiTheme="minorHAnsi" w:cstheme="minorHAnsi"/>
          <w:spacing w:val="-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200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4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2009</w:t>
      </w:r>
    </w:p>
    <w:p w14:paraId="725FF59D" w14:textId="77777777" w:rsidR="00057173" w:rsidRPr="00321FFD" w:rsidRDefault="00107429" w:rsidP="00321FFD">
      <w:pPr>
        <w:spacing w:before="35"/>
        <w:ind w:left="819" w:right="643" w:firstLine="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aw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$2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5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offi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e.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et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af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anal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zed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inf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us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ic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ons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</w:p>
    <w:p w14:paraId="665E8277" w14:textId="77777777" w:rsidR="00057173" w:rsidRPr="00321FFD" w:rsidRDefault="00107429" w:rsidP="00321FFD">
      <w:pPr>
        <w:spacing w:before="3"/>
        <w:ind w:left="820" w:right="82" w:hanging="2"/>
        <w:jc w:val="both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ial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je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4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us  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nf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e.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enior </w:t>
      </w:r>
      <w:r w:rsidRPr="00321FFD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it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als  and ne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 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 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4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4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ues</w:t>
      </w:r>
      <w:r w:rsidRPr="00321FFD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321FFD">
        <w:rPr>
          <w:rFonts w:asciiTheme="minorHAnsi" w:eastAsia="Franklin Gothic Book" w:hAnsiTheme="minorHAnsi" w:cstheme="minorHAnsi"/>
          <w:spacing w:val="4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hnolo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y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 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ewa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sh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 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t 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 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ional, 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ional 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i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i/>
          <w:spacing w:val="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i/>
          <w:spacing w:val="2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i/>
          <w:spacing w:val="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201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0</w:t>
      </w:r>
      <w:r w:rsidRPr="00321FFD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 xml:space="preserve"> S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ou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ast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pacing w:val="-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i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5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ro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i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erv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i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pacing w:val="6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er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i/>
          <w:spacing w:val="-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pacing w:val="3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.</w:t>
      </w:r>
    </w:p>
    <w:p w14:paraId="52C007F0" w14:textId="77777777" w:rsidR="00057173" w:rsidRPr="00321FFD" w:rsidRDefault="00057173" w:rsidP="00321FF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FD73EE" w14:textId="77777777" w:rsidR="00057173" w:rsidRPr="00321FFD" w:rsidRDefault="00107429" w:rsidP="00321FFD">
      <w:pPr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1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99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3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–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2004</w:t>
      </w:r>
    </w:p>
    <w:p w14:paraId="355540F6" w14:textId="77777777" w:rsidR="00057173" w:rsidRPr="00321FFD" w:rsidRDefault="00107429" w:rsidP="00321FFD">
      <w:pPr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MA</w:t>
      </w:r>
    </w:p>
    <w:p w14:paraId="22A9EC7E" w14:textId="77777777" w:rsidR="00057173" w:rsidRPr="00321FFD" w:rsidRDefault="00107429" w:rsidP="00321FFD">
      <w:pPr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or</w:t>
      </w:r>
      <w:r w:rsidRPr="00321FFD">
        <w:rPr>
          <w:rFonts w:asciiTheme="minorHAnsi" w:eastAsia="Franklin Gothic Book" w:hAnsiTheme="minorHAnsi" w:cstheme="minorHAnsi"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(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)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</w:p>
    <w:p w14:paraId="6BE2706B" w14:textId="77777777" w:rsidR="00057173" w:rsidRPr="00321FFD" w:rsidRDefault="00107429" w:rsidP="00321FFD">
      <w:pPr>
        <w:spacing w:before="1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ffi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199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7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2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004</w:t>
      </w:r>
    </w:p>
    <w:p w14:paraId="68FFA01F" w14:textId="77777777" w:rsidR="00057173" w:rsidRPr="00321FFD" w:rsidRDefault="00107429" w:rsidP="00321FFD">
      <w:pPr>
        <w:ind w:left="820" w:right="92"/>
        <w:jc w:val="both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his </w:t>
      </w:r>
      <w:r w:rsidRPr="00321FFD">
        <w:rPr>
          <w:rFonts w:asciiTheme="minorHAnsi" w:eastAsia="Franklin Gothic Book" w:hAnsiTheme="minorHAnsi" w:cstheme="minorHAnsi"/>
          <w:spacing w:val="4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ion 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wo </w:t>
      </w:r>
      <w:r w:rsidRPr="00321FFD">
        <w:rPr>
          <w:rFonts w:asciiTheme="minorHAnsi" w:eastAsia="Franklin Gothic Book" w:hAnsiTheme="minorHAnsi" w:cstheme="minorHAnsi"/>
          <w:spacing w:val="3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eas 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of </w:t>
      </w:r>
      <w:r w:rsidRPr="00321FFD">
        <w:rPr>
          <w:rFonts w:asciiTheme="minorHAnsi" w:eastAsia="Franklin Gothic Book" w:hAnsiTheme="minorHAnsi" w:cstheme="minorHAnsi"/>
          <w:spacing w:val="4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ex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el </w:t>
      </w:r>
      <w:r w:rsidRPr="00321FFD">
        <w:rPr>
          <w:rFonts w:asciiTheme="minorHAnsi" w:eastAsia="Franklin Gothic Book" w:hAnsiTheme="minorHAnsi" w:cstheme="minorHAnsi"/>
          <w:spacing w:val="4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: 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</w:p>
    <w:p w14:paraId="31AEAACA" w14:textId="77777777" w:rsidR="00057173" w:rsidRPr="00321FFD" w:rsidRDefault="00107429" w:rsidP="00321FFD">
      <w:pPr>
        <w:spacing w:before="1"/>
        <w:ind w:left="821" w:right="83"/>
        <w:jc w:val="both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ns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uent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n 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ffi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of 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y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4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(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4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$25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4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)</w:t>
      </w:r>
      <w:r w:rsidRPr="00321FFD">
        <w:rPr>
          <w:rFonts w:asciiTheme="minorHAnsi" w:eastAsia="Franklin Gothic Book" w:hAnsiTheme="minorHAnsi" w:cstheme="minorHAnsi"/>
          <w:spacing w:val="4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4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as 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“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hief</w:t>
      </w:r>
      <w:r w:rsidRPr="00321FFD">
        <w:rPr>
          <w:rFonts w:asciiTheme="minorHAnsi" w:eastAsia="Franklin Gothic Book" w:hAnsiTheme="minorHAnsi" w:cstheme="minorHAnsi"/>
          <w:spacing w:val="4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of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af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”</w:t>
      </w:r>
      <w:r w:rsidRPr="00321FFD">
        <w:rPr>
          <w:rFonts w:asciiTheme="minorHAnsi" w:eastAsia="Franklin Gothic Book" w:hAnsiTheme="minorHAnsi" w:cstheme="minorHAnsi"/>
          <w:spacing w:val="4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’</w:t>
      </w:r>
      <w:r w:rsidRPr="00321FFD">
        <w:rPr>
          <w:rFonts w:asciiTheme="minorHAnsi" w:eastAsia="Franklin Gothic Book" w:hAnsiTheme="minorHAnsi" w:cstheme="minorHAnsi"/>
          <w:spacing w:val="4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 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ic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offi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om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2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2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unit 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 a 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y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of </w:t>
      </w:r>
      <w:r w:rsidRPr="00321FFD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l 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ex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nal 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za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ili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ies  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ed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es</w:t>
      </w:r>
      <w:r w:rsidRPr="00321FFD">
        <w:rPr>
          <w:rFonts w:asciiTheme="minorHAnsi" w:eastAsia="Franklin Gothic Book" w:hAnsiTheme="minorHAnsi" w:cstheme="minorHAnsi"/>
          <w:spacing w:val="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awa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;</w:t>
      </w:r>
      <w:r w:rsidRPr="00321FFD">
        <w:rPr>
          <w:rFonts w:asciiTheme="minorHAnsi" w:eastAsia="Franklin Gothic Book" w:hAnsiTheme="minorHAnsi" w:cstheme="minorHAnsi"/>
          <w:spacing w:val="-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-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or</w:t>
      </w:r>
      <w:r w:rsidRPr="00321FFD">
        <w:rPr>
          <w:rFonts w:asciiTheme="minorHAnsi" w:eastAsia="Franklin Gothic Book" w:hAnsiTheme="minorHAnsi" w:cstheme="minorHAnsi"/>
          <w:spacing w:val="-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nc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e.</w:t>
      </w:r>
    </w:p>
    <w:p w14:paraId="14DAE5F2" w14:textId="77777777" w:rsidR="00057173" w:rsidRPr="00321FFD" w:rsidRDefault="00107429" w:rsidP="00321FFD">
      <w:pPr>
        <w:spacing w:before="15"/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or</w:t>
      </w:r>
    </w:p>
    <w:p w14:paraId="2CB4313C" w14:textId="77777777" w:rsidR="00057173" w:rsidRPr="00321FFD" w:rsidRDefault="00107429" w:rsidP="00321FFD">
      <w:pPr>
        <w:spacing w:before="1"/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Tr</w:t>
      </w:r>
      <w:r w:rsidRPr="00321FFD">
        <w:rPr>
          <w:rFonts w:asciiTheme="minorHAnsi" w:eastAsia="Franklin Gothic Book" w:hAnsiTheme="minorHAnsi" w:cstheme="minorHAnsi"/>
          <w:spacing w:val="3"/>
          <w:w w:val="99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-11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</w:p>
    <w:p w14:paraId="17D186BE" w14:textId="77777777" w:rsidR="00057173" w:rsidRPr="00321FFD" w:rsidRDefault="00107429" w:rsidP="00321FFD">
      <w:pPr>
        <w:spacing w:before="1"/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Colle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19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9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3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1997</w:t>
      </w:r>
    </w:p>
    <w:p w14:paraId="5C2AE67C" w14:textId="77777777" w:rsidR="00057173" w:rsidRPr="00321FFD" w:rsidRDefault="00107429" w:rsidP="00321FFD">
      <w:pPr>
        <w:spacing w:before="1"/>
        <w:ind w:left="820" w:right="80" w:firstLine="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Co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4-c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us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ng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$1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0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4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and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. </w:t>
      </w:r>
      <w:r w:rsidRPr="00321FFD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nned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,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2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as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ient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za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ns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as</w:t>
      </w:r>
      <w:r w:rsidRPr="00321FFD">
        <w:rPr>
          <w:rFonts w:asciiTheme="minorHAnsi" w:eastAsia="Franklin Gothic Book" w:hAnsiTheme="minorHAnsi" w:cstheme="minorHAnsi"/>
          <w:spacing w:val="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he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nt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ons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nd</w:t>
      </w:r>
    </w:p>
    <w:p w14:paraId="74D91D7A" w14:textId="77777777" w:rsidR="00057173" w:rsidRPr="00321FFD" w:rsidRDefault="00107429" w:rsidP="00321FFD">
      <w:pPr>
        <w:spacing w:before="1"/>
        <w:ind w:left="82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ewa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nd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ied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</w:p>
    <w:p w14:paraId="484CC9E1" w14:textId="77777777" w:rsidR="00057173" w:rsidRPr="00321FFD" w:rsidRDefault="00107429" w:rsidP="00321FFD">
      <w:pPr>
        <w:ind w:left="82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D.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C.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ions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44E9A09E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51C3AC1B" w14:textId="77777777" w:rsidR="00057173" w:rsidRPr="00321FFD" w:rsidRDefault="00107429" w:rsidP="00321FFD">
      <w:pPr>
        <w:ind w:left="101" w:right="5409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enf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eld</w:t>
      </w:r>
      <w:r w:rsidRPr="00321FFD">
        <w:rPr>
          <w:rFonts w:asciiTheme="minorHAnsi" w:eastAsia="Franklin Gothic Book" w:hAnsiTheme="minorHAnsi" w:cstheme="minorHAnsi"/>
          <w:spacing w:val="-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Co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mm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uni</w:t>
      </w:r>
      <w:r w:rsidRPr="00321FFD">
        <w:rPr>
          <w:rFonts w:asciiTheme="minorHAnsi" w:eastAsia="Franklin Gothic Book" w:hAnsiTheme="minorHAnsi" w:cstheme="minorHAnsi"/>
          <w:spacing w:val="3"/>
          <w:w w:val="99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2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enf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MA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-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[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jun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ul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]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</w:p>
    <w:p w14:paraId="5AAE786D" w14:textId="77777777" w:rsidR="00057173" w:rsidRPr="00321FFD" w:rsidRDefault="00107429" w:rsidP="00321FFD">
      <w:pPr>
        <w:spacing w:before="16"/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lastRenderedPageBreak/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198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9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–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1991</w:t>
      </w:r>
    </w:p>
    <w:p w14:paraId="724EC7A9" w14:textId="77777777" w:rsidR="00057173" w:rsidRPr="00321FFD" w:rsidRDefault="00107429" w:rsidP="00321FFD">
      <w:pPr>
        <w:ind w:left="82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2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3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5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es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ned</w:t>
      </w:r>
      <w:r w:rsidRPr="00321FFD">
        <w:rPr>
          <w:rFonts w:asciiTheme="minorHAnsi" w:eastAsia="Franklin Gothic Book" w:hAnsiTheme="minorHAnsi" w:cstheme="minorHAnsi"/>
          <w:spacing w:val="2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nel</w:t>
      </w:r>
      <w:r w:rsidRPr="00321FFD">
        <w:rPr>
          <w:rFonts w:asciiTheme="minorHAnsi" w:eastAsia="Franklin Gothic Book" w:hAnsiTheme="minorHAnsi" w:cstheme="minorHAnsi"/>
          <w:spacing w:val="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</w:p>
    <w:p w14:paraId="534E84F8" w14:textId="77777777" w:rsidR="00057173" w:rsidRPr="00321FFD" w:rsidRDefault="00107429" w:rsidP="00321FFD">
      <w:pPr>
        <w:spacing w:before="1"/>
        <w:ind w:left="820" w:right="1606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hAnsiTheme="minorHAnsi" w:cstheme="minorHAnsi"/>
          <w:sz w:val="22"/>
          <w:szCs w:val="22"/>
        </w:rPr>
        <w:pict w14:anchorId="0E81EA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in;margin-top:23.7pt;width:9.1pt;height:36.7pt;z-index:-251659776;mso-position-horizontal-relative:page">
            <v:imagedata r:id="rId9" o:title=""/>
            <w10:wrap anchorx="page"/>
          </v:shape>
        </w:pic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ed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Q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3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for</w:t>
      </w:r>
      <w:r w:rsidRPr="00321FFD">
        <w:rPr>
          <w:rFonts w:asciiTheme="minorHAnsi" w:eastAsia="Franklin Gothic Book" w:hAnsiTheme="minorHAnsi" w:cstheme="minorHAnsi"/>
          <w:spacing w:val="3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ees</w:t>
      </w:r>
      <w:r w:rsidRPr="00321FFD">
        <w:rPr>
          <w:rFonts w:asciiTheme="minorHAnsi" w:eastAsia="Franklin Gothic Book" w:hAnsiTheme="minorHAnsi" w:cstheme="minorHAnsi"/>
          <w:spacing w:val="3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3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9</w:t>
      </w:r>
      <w:r w:rsidRPr="00321FFD">
        <w:rPr>
          <w:rFonts w:asciiTheme="minorHAnsi" w:eastAsia="Franklin Gothic Book" w:hAnsiTheme="minorHAnsi" w:cstheme="minorHAnsi"/>
          <w:spacing w:val="3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own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 Cou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es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:</w:t>
      </w:r>
    </w:p>
    <w:p w14:paraId="06501190" w14:textId="77777777" w:rsidR="00057173" w:rsidRPr="00321FFD" w:rsidRDefault="00107429" w:rsidP="00321FFD">
      <w:pPr>
        <w:ind w:left="154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12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1 </w:t>
      </w:r>
      <w:r w:rsidRPr="00321FFD">
        <w:rPr>
          <w:rFonts w:asciiTheme="minorHAnsi" w:eastAsia="Franklin Gothic Book" w:hAnsiTheme="minorHAnsi" w:cstheme="minorHAnsi"/>
          <w:spacing w:val="4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- </w:t>
      </w:r>
      <w:r w:rsidRPr="00321FFD">
        <w:rPr>
          <w:rFonts w:asciiTheme="minorHAnsi" w:eastAsia="Franklin Gothic Book" w:hAnsiTheme="minorHAnsi" w:cstheme="minorHAnsi"/>
          <w:spacing w:val="4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ion </w:t>
      </w:r>
      <w:r w:rsidRPr="00321FFD">
        <w:rPr>
          <w:rFonts w:asciiTheme="minorHAnsi" w:eastAsia="Franklin Gothic Book" w:hAnsiTheme="minorHAnsi" w:cstheme="minorHAnsi"/>
          <w:spacing w:val="2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 </w:t>
      </w:r>
      <w:r w:rsidRPr="00321FFD">
        <w:rPr>
          <w:rFonts w:asciiTheme="minorHAnsi" w:eastAsia="Franklin Gothic Book" w:hAnsiTheme="minorHAnsi" w:cstheme="minorHAnsi"/>
          <w:spacing w:val="3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3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</w:p>
    <w:p w14:paraId="48BE7144" w14:textId="77777777" w:rsidR="00057173" w:rsidRPr="00321FFD" w:rsidRDefault="00107429" w:rsidP="00321FFD">
      <w:pPr>
        <w:spacing w:before="15"/>
        <w:ind w:left="1541" w:right="3446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2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12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2 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- </w:t>
      </w:r>
      <w:r w:rsidRPr="00321FFD">
        <w:rPr>
          <w:rFonts w:asciiTheme="minorHAnsi" w:eastAsia="Franklin Gothic Book" w:hAnsiTheme="minorHAnsi" w:cstheme="minorHAnsi"/>
          <w:spacing w:val="3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ion </w:t>
      </w:r>
      <w:r w:rsidRPr="00321FFD">
        <w:rPr>
          <w:rFonts w:asciiTheme="minorHAnsi" w:eastAsia="Franklin Gothic Book" w:hAnsiTheme="minorHAnsi" w:cstheme="minorHAnsi"/>
          <w:spacing w:val="2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o </w:t>
      </w:r>
      <w:r w:rsidRPr="00321FFD">
        <w:rPr>
          <w:rFonts w:asciiTheme="minorHAnsi" w:eastAsia="Franklin Gothic Book" w:hAnsiTheme="minorHAnsi" w:cstheme="minorHAnsi"/>
          <w:spacing w:val="3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2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II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ing </w:t>
      </w:r>
      <w:r w:rsidRPr="00321FFD">
        <w:rPr>
          <w:rFonts w:asciiTheme="minorHAnsi" w:eastAsia="Franklin Gothic Book" w:hAnsiTheme="minorHAnsi" w:cstheme="minorHAnsi"/>
          <w:spacing w:val="2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22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1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-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als</w:t>
      </w:r>
      <w:r w:rsidRPr="00321FFD">
        <w:rPr>
          <w:rFonts w:asciiTheme="minorHAnsi" w:eastAsia="Franklin Gothic Book" w:hAnsiTheme="minorHAnsi" w:cstheme="minorHAnsi"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</w:p>
    <w:p w14:paraId="4D0C2122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655FF09D" w14:textId="77777777" w:rsidR="00057173" w:rsidRPr="00321FFD" w:rsidRDefault="00057173" w:rsidP="00321FF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9E9A04" w14:textId="77777777" w:rsidR="00057173" w:rsidRPr="00321FFD" w:rsidRDefault="00107429" w:rsidP="00321FFD">
      <w:pPr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hAnsiTheme="minorHAnsi" w:cstheme="minorHAnsi"/>
          <w:sz w:val="22"/>
          <w:szCs w:val="22"/>
        </w:rPr>
        <w:pict w14:anchorId="291C0D9B">
          <v:group id="_x0000_s1030" style="position:absolute;left:0;text-align:left;margin-left:84.4pt;margin-top:1.8pt;width:0;height:11.25pt;z-index:-251658752;mso-position-horizontal-relative:page" coordorigin="1688,36" coordsize="0,225">
            <v:shape id="_x0000_s1031" style="position:absolute;left:1688;top:36;width:0;height:225" coordorigin="1688,36" coordsize="0,225" path="m1688,36r,225e" filled="f" strokeweight=".58pt">
              <v:path arrowok="t"/>
            </v:shape>
            <w10:wrap anchorx="page"/>
          </v:group>
        </w:pic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</w:p>
    <w:p w14:paraId="5B876345" w14:textId="77777777" w:rsidR="00057173" w:rsidRPr="00321FFD" w:rsidRDefault="00107429" w:rsidP="00321FFD">
      <w:pPr>
        <w:spacing w:before="18"/>
        <w:ind w:left="10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a,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a,</w:t>
      </w:r>
      <w:r w:rsidRPr="00321FFD">
        <w:rPr>
          <w:rFonts w:asciiTheme="minorHAnsi" w:eastAsia="Franklin Gothic Book" w:hAnsiTheme="minorHAnsi" w:cstheme="minorHAnsi"/>
          <w:spacing w:val="-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</w:t>
      </w:r>
    </w:p>
    <w:p w14:paraId="73F82368" w14:textId="77777777" w:rsidR="00057173" w:rsidRPr="00321FFD" w:rsidRDefault="00107429" w:rsidP="00321FFD">
      <w:pPr>
        <w:spacing w:before="1"/>
        <w:ind w:left="101" w:right="3386" w:firstLine="698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her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</w:t>
      </w:r>
      <w:r w:rsidRPr="00321FFD">
        <w:rPr>
          <w:rFonts w:asciiTheme="minorHAnsi" w:eastAsia="Franklin Gothic Book" w:hAnsiTheme="minorHAnsi" w:cstheme="minorHAnsi"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Adm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</w:t>
      </w:r>
      <w:r w:rsidRPr="00321FFD">
        <w:rPr>
          <w:rFonts w:asciiTheme="minorHAnsi" w:eastAsia="Franklin Gothic Book" w:hAnsiTheme="minorHAnsi" w:cstheme="minorHAnsi"/>
          <w:spacing w:val="-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(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ial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)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land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olle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e,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Spr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el</w:t>
      </w:r>
      <w:r w:rsidRPr="00321FFD">
        <w:rPr>
          <w:rFonts w:asciiTheme="minorHAnsi" w:eastAsia="Franklin Gothic Book" w:hAnsiTheme="minorHAnsi" w:cstheme="minorHAnsi"/>
          <w:spacing w:val="5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</w:p>
    <w:p w14:paraId="117348B7" w14:textId="77777777" w:rsidR="00057173" w:rsidRPr="00321FFD" w:rsidRDefault="00107429" w:rsidP="00321FFD">
      <w:pPr>
        <w:ind w:left="82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7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ent</w:t>
      </w:r>
    </w:p>
    <w:p w14:paraId="0EB958BE" w14:textId="77777777" w:rsidR="00057173" w:rsidRPr="00321FFD" w:rsidRDefault="00107429" w:rsidP="00321FFD">
      <w:pPr>
        <w:spacing w:before="16"/>
        <w:ind w:left="871" w:right="5721" w:hanging="770"/>
        <w:rPr>
          <w:rFonts w:asciiTheme="minorHAnsi" w:eastAsia="Franklin Gothic Book" w:hAnsiTheme="minorHAnsi" w:cstheme="minorHAnsi"/>
          <w:sz w:val="22"/>
          <w:szCs w:val="22"/>
        </w:rPr>
        <w:sectPr w:rsidR="00057173" w:rsidRPr="00321FFD">
          <w:pgSz w:w="12240" w:h="15840"/>
          <w:pgMar w:top="940" w:right="1440" w:bottom="280" w:left="1440" w:header="752" w:footer="1386" w:gutter="0"/>
          <w:cols w:space="720"/>
        </w:sect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6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 B.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</w:p>
    <w:p w14:paraId="778E36B4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25D594BF" w14:textId="77777777" w:rsidR="00057173" w:rsidRPr="00321FFD" w:rsidRDefault="00057173" w:rsidP="00321FFD">
      <w:pPr>
        <w:rPr>
          <w:rFonts w:asciiTheme="minorHAnsi" w:hAnsiTheme="minorHAnsi" w:cstheme="minorHAnsi"/>
          <w:sz w:val="22"/>
          <w:szCs w:val="22"/>
        </w:rPr>
      </w:pPr>
    </w:p>
    <w:p w14:paraId="0DB838E2" w14:textId="77777777" w:rsidR="00057173" w:rsidRPr="00321FFD" w:rsidRDefault="00057173" w:rsidP="00321FF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6AF33E" w14:textId="77777777" w:rsidR="00057173" w:rsidRPr="00321FFD" w:rsidRDefault="00107429" w:rsidP="00321FFD">
      <w:pPr>
        <w:spacing w:before="37"/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hAnsiTheme="minorHAnsi" w:cstheme="minorHAnsi"/>
          <w:sz w:val="22"/>
          <w:szCs w:val="22"/>
        </w:rPr>
        <w:pict w14:anchorId="3442CDAC">
          <v:group id="_x0000_s1028" style="position:absolute;left:0;text-align:left;margin-left:84.4pt;margin-top:3.6pt;width:0;height:11.25pt;z-index:-251657728;mso-position-horizontal-relative:page" coordorigin="1688,72" coordsize="0,225">
            <v:shape id="_x0000_s1029" style="position:absolute;left:1688;top:72;width:0;height:225" coordorigin="1688,72" coordsize="0,225" path="m1688,72r,225e" filled="f" strokeweight=".58pt">
              <v:path arrowok="t"/>
            </v:shape>
            <w10:wrap anchorx="page"/>
          </v:group>
        </w:pict>
      </w:r>
      <w:r w:rsidRPr="00321FFD">
        <w:rPr>
          <w:rFonts w:asciiTheme="minorHAnsi" w:eastAsia="Franklin Gothic Book" w:hAnsiTheme="minorHAnsi" w:cstheme="minorHAnsi"/>
          <w:spacing w:val="-1"/>
          <w:w w:val="99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ofe</w:t>
      </w:r>
      <w:r w:rsidRPr="00321FFD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io</w:t>
      </w:r>
      <w:r w:rsidRPr="00321FFD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w w:val="99"/>
          <w:sz w:val="22"/>
          <w:szCs w:val="22"/>
        </w:rPr>
        <w:t>al</w:t>
      </w:r>
      <w:r w:rsidRPr="00321FFD">
        <w:rPr>
          <w:rFonts w:asciiTheme="minorHAnsi" w:eastAsia="Franklin Gothic Book" w:hAnsiTheme="minorHAnsi" w:cstheme="minorHAnsi"/>
          <w:spacing w:val="-18"/>
          <w:w w:val="9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mb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hi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ps</w:t>
      </w:r>
    </w:p>
    <w:p w14:paraId="750273C0" w14:textId="77777777" w:rsidR="00057173" w:rsidRPr="00321FFD" w:rsidRDefault="00107429" w:rsidP="00321FFD">
      <w:pPr>
        <w:spacing w:before="15"/>
        <w:ind w:left="82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ional</w:t>
      </w:r>
      <w:r w:rsidRPr="00321FFD">
        <w:rPr>
          <w:rFonts w:asciiTheme="minorHAnsi" w:eastAsia="Franklin Gothic Book" w:hAnsiTheme="minorHAnsi" w:cstheme="minorHAnsi"/>
          <w:spacing w:val="-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il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iv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</w:p>
    <w:p w14:paraId="7A1F920B" w14:textId="77777777" w:rsidR="00057173" w:rsidRPr="00321FFD" w:rsidRDefault="00107429" w:rsidP="00321FFD">
      <w:pPr>
        <w:spacing w:before="1"/>
        <w:ind w:left="82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onal</w:t>
      </w:r>
    </w:p>
    <w:p w14:paraId="2832B598" w14:textId="77777777" w:rsidR="00057173" w:rsidRPr="00321FFD" w:rsidRDefault="00107429" w:rsidP="00321FFD">
      <w:pPr>
        <w:spacing w:before="3"/>
        <w:ind w:left="82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Coun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il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hools</w:t>
      </w:r>
    </w:p>
    <w:p w14:paraId="3C6D5CF7" w14:textId="77777777" w:rsidR="00057173" w:rsidRPr="00321FFD" w:rsidRDefault="00057173" w:rsidP="00321FF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9433EA" w14:textId="77777777" w:rsidR="00057173" w:rsidRPr="00321FFD" w:rsidRDefault="00107429" w:rsidP="00321FFD">
      <w:pPr>
        <w:ind w:left="10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hAnsiTheme="minorHAnsi" w:cstheme="minorHAnsi"/>
          <w:sz w:val="22"/>
          <w:szCs w:val="22"/>
        </w:rPr>
        <w:pict w14:anchorId="01D91B93">
          <v:group id="_x0000_s1026" style="position:absolute;left:0;text-align:left;margin-left:84.4pt;margin-top:1.8pt;width:0;height:11.4pt;z-index:-251656704;mso-position-horizontal-relative:page" coordorigin="1688,36" coordsize="0,228">
            <v:shape id="_x0000_s1027" style="position:absolute;left:1688;top:36;width:0;height:228" coordorigin="1688,36" coordsize="0,228" path="m1688,36r,228e" filled="f" strokeweight=".58pt">
              <v:path arrowok="t"/>
            </v:shape>
            <w10:wrap anchorx="page"/>
          </v:group>
        </w:pic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ions</w:t>
      </w:r>
    </w:p>
    <w:p w14:paraId="32987D16" w14:textId="77777777" w:rsidR="00057173" w:rsidRPr="00321FFD" w:rsidRDefault="00107429" w:rsidP="00321FFD">
      <w:pPr>
        <w:spacing w:before="1"/>
        <w:ind w:left="82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Ba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h,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&amp;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msk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i,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(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2011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)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“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F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eal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-14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ol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:</w:t>
      </w:r>
      <w:r w:rsidRPr="00321FFD">
        <w:rPr>
          <w:rFonts w:asciiTheme="minorHAnsi" w:eastAsia="Franklin Gothic Book" w:hAnsiTheme="minorHAnsi" w:cstheme="minorHAnsi"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Ri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sks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ing</w:t>
      </w:r>
    </w:p>
    <w:p w14:paraId="1F03901B" w14:textId="77777777" w:rsidR="00057173" w:rsidRPr="00321FFD" w:rsidRDefault="00107429" w:rsidP="00321FFD">
      <w:pPr>
        <w:spacing w:before="32"/>
        <w:ind w:left="821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Boun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”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ew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ex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tb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ri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nc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i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i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ho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i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i/>
          <w:spacing w:val="4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mmu</w:t>
      </w:r>
      <w:r w:rsidRPr="00321FFD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pacing w:val="5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i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pacing w:val="5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</w:p>
    <w:p w14:paraId="66BC30DA" w14:textId="77777777" w:rsidR="00057173" w:rsidRPr="00321FFD" w:rsidRDefault="00057173" w:rsidP="00321FF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CAAFB41" w14:textId="77777777" w:rsidR="00057173" w:rsidRPr="00321FFD" w:rsidRDefault="00107429" w:rsidP="00321FFD">
      <w:pPr>
        <w:ind w:left="821" w:right="1210"/>
        <w:rPr>
          <w:rFonts w:asciiTheme="minorHAnsi" w:eastAsia="Franklin Gothic Book" w:hAnsiTheme="minorHAnsi" w:cstheme="minorHAnsi"/>
          <w:sz w:val="22"/>
          <w:szCs w:val="22"/>
        </w:rPr>
      </w:pPr>
      <w:r w:rsidRPr="00321FFD">
        <w:rPr>
          <w:rFonts w:asciiTheme="minorHAnsi" w:eastAsia="Franklin Gothic Book" w:hAnsiTheme="minorHAnsi" w:cstheme="minorHAnsi"/>
          <w:sz w:val="22"/>
          <w:szCs w:val="22"/>
        </w:rPr>
        <w:t>Ki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m-G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win,</w:t>
      </w:r>
      <w:r w:rsidRPr="00321FFD">
        <w:rPr>
          <w:rFonts w:asciiTheme="minorHAnsi" w:eastAsia="Franklin Gothic Book" w:hAnsiTheme="minorHAnsi" w:cstheme="minorHAnsi"/>
          <w:spacing w:val="-1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Bulle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au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e,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&amp;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msk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i,</w:t>
      </w:r>
      <w:r w:rsidRPr="00321FFD">
        <w:rPr>
          <w:rFonts w:asciiTheme="minorHAnsi" w:eastAsia="Franklin Gothic Book" w:hAnsiTheme="minorHAnsi" w:cstheme="minorHAnsi"/>
          <w:spacing w:val="-1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(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20</w:t>
      </w:r>
      <w:r w:rsidRPr="00321FFD">
        <w:rPr>
          <w:rFonts w:asciiTheme="minorHAnsi" w:eastAsia="Franklin Gothic Book" w:hAnsiTheme="minorHAnsi" w:cstheme="minorHAnsi"/>
          <w:spacing w:val="8"/>
          <w:sz w:val="22"/>
          <w:szCs w:val="22"/>
        </w:rPr>
        <w:t>0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8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)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.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xu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 B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v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or</w:t>
      </w:r>
      <w:r w:rsidRPr="00321FFD">
        <w:rPr>
          <w:rFonts w:asciiTheme="minorHAnsi" w:eastAsia="Franklin Gothic Book" w:hAnsiTheme="minorHAnsi" w:cstheme="minorHAnsi"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tt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ns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ong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M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dd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le</w:t>
      </w:r>
      <w:r w:rsidRPr="00321FFD">
        <w:rPr>
          <w:rFonts w:asciiTheme="minorHAnsi" w:eastAsia="Franklin Gothic Book" w:hAnsiTheme="minorHAnsi" w:cstheme="minorHAnsi"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hool</w:t>
      </w:r>
      <w:r w:rsidRPr="00321FFD">
        <w:rPr>
          <w:rFonts w:asciiTheme="minorHAnsi" w:eastAsia="Franklin Gothic Book" w:hAnsiTheme="minorHAnsi" w:cstheme="minorHAnsi"/>
          <w:spacing w:val="-12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321FFD">
        <w:rPr>
          <w:rFonts w:asciiTheme="minorHAnsi" w:eastAsia="Franklin Gothic Book" w:hAnsiTheme="minorHAnsi" w:cstheme="minorHAnsi"/>
          <w:spacing w:val="3"/>
          <w:sz w:val="22"/>
          <w:szCs w:val="22"/>
        </w:rPr>
        <w:t>d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pacing w:val="-8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 xml:space="preserve">in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ou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hea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st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21FFD">
        <w:rPr>
          <w:rFonts w:asciiTheme="minorHAnsi" w:eastAsia="Franklin Gothic Book" w:hAnsiTheme="minorHAnsi" w:cstheme="minorHAnsi"/>
          <w:spacing w:val="-3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pacing w:val="-15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h</w:t>
      </w:r>
      <w:r w:rsidRPr="00321FFD">
        <w:rPr>
          <w:rFonts w:asciiTheme="minorHAnsi" w:eastAsia="Franklin Gothic Book" w:hAnsiTheme="minorHAnsi" w:cstheme="minorHAnsi"/>
          <w:spacing w:val="-9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Ca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321FFD">
        <w:rPr>
          <w:rFonts w:asciiTheme="minorHAnsi" w:eastAsia="Franklin Gothic Book" w:hAnsiTheme="minorHAnsi" w:cstheme="minorHAnsi"/>
          <w:spacing w:val="2"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ina,</w:t>
      </w:r>
      <w:r w:rsidRPr="00321FFD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J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our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a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l</w:t>
      </w:r>
      <w:r w:rsidRPr="00321FFD">
        <w:rPr>
          <w:rFonts w:asciiTheme="minorHAnsi" w:eastAsia="Franklin Gothic Book" w:hAnsiTheme="minorHAnsi" w:cstheme="minorHAnsi"/>
          <w:i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of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c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hool</w:t>
      </w:r>
      <w:r w:rsidRPr="00321FFD">
        <w:rPr>
          <w:rFonts w:asciiTheme="minorHAnsi" w:eastAsia="Franklin Gothic Book" w:hAnsiTheme="minorHAnsi" w:cstheme="minorHAnsi"/>
          <w:i/>
          <w:spacing w:val="-10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ur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21FFD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i</w:t>
      </w:r>
      <w:r w:rsidRPr="00321FFD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n</w:t>
      </w:r>
      <w:r w:rsidRPr="00321FFD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g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i/>
          <w:spacing w:val="-1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i/>
          <w:spacing w:val="3"/>
          <w:sz w:val="22"/>
          <w:szCs w:val="22"/>
        </w:rPr>
        <w:t>2</w:t>
      </w:r>
      <w:r w:rsidRPr="00321FFD">
        <w:rPr>
          <w:rFonts w:asciiTheme="minorHAnsi" w:eastAsia="Franklin Gothic Book" w:hAnsiTheme="minorHAnsi" w:cstheme="minorHAnsi"/>
          <w:i/>
          <w:sz w:val="22"/>
          <w:szCs w:val="22"/>
        </w:rPr>
        <w:t>3</w:t>
      </w:r>
      <w:r w:rsidRPr="00321FFD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(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4</w:t>
      </w:r>
      <w:r w:rsidRPr="00321FFD">
        <w:rPr>
          <w:rFonts w:asciiTheme="minorHAnsi" w:eastAsia="Franklin Gothic Book" w:hAnsiTheme="minorHAnsi" w:cstheme="minorHAnsi"/>
          <w:spacing w:val="-1"/>
          <w:sz w:val="22"/>
          <w:szCs w:val="22"/>
        </w:rPr>
        <w:t>)</w:t>
      </w:r>
      <w:r w:rsidRPr="00321FFD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321FFD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321FFD">
        <w:rPr>
          <w:rFonts w:asciiTheme="minorHAnsi" w:eastAsia="Franklin Gothic Book" w:hAnsiTheme="minorHAnsi" w:cstheme="minorHAnsi"/>
          <w:spacing w:val="1"/>
          <w:sz w:val="22"/>
          <w:szCs w:val="22"/>
        </w:rPr>
        <w:t>33-39.</w:t>
      </w:r>
    </w:p>
    <w:sectPr w:rsidR="00057173" w:rsidRPr="00321FFD">
      <w:pgSz w:w="12240" w:h="15840"/>
      <w:pgMar w:top="940" w:right="1720" w:bottom="280" w:left="1440" w:header="752" w:footer="13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51DB8" w14:textId="77777777" w:rsidR="00107429" w:rsidRDefault="00107429">
      <w:r>
        <w:separator/>
      </w:r>
    </w:p>
  </w:endnote>
  <w:endnote w:type="continuationSeparator" w:id="0">
    <w:p w14:paraId="0C3C114F" w14:textId="77777777" w:rsidR="00107429" w:rsidRDefault="0010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8DC9" w14:textId="77777777" w:rsidR="00057173" w:rsidRDefault="00107429">
    <w:pPr>
      <w:spacing w:line="200" w:lineRule="exact"/>
    </w:pPr>
    <w:r>
      <w:pict w14:anchorId="62B06FB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0.1pt;margin-top:709.95pt;width:11.95pt;height:11.95pt;z-index:-251658240;mso-position-horizontal-relative:page;mso-position-vertical-relative:page" filled="f" stroked="f">
          <v:textbox inset="0,0,0,0">
            <w:txbxContent>
              <w:p w14:paraId="765CEBEC" w14:textId="77777777" w:rsidR="00057173" w:rsidRDefault="00107429">
                <w:pPr>
                  <w:spacing w:line="200" w:lineRule="exact"/>
                  <w:ind w:left="20" w:right="-30"/>
                  <w:rPr>
                    <w:rFonts w:ascii="PMingLiU-ExtB" w:eastAsia="PMingLiU-ExtB" w:hAnsi="PMingLiU-ExtB" w:cs="PMingLiU-ExtB"/>
                  </w:rPr>
                </w:pPr>
                <w:r>
                  <w:rPr>
                    <w:rFonts w:ascii="PMingLiU-ExtB" w:eastAsia="PMingLiU-ExtB" w:hAnsi="PMingLiU-ExtB" w:cs="PMingLiU-ExtB"/>
                  </w:rPr>
                  <w:t>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721E" w14:textId="77777777" w:rsidR="00107429" w:rsidRDefault="00107429">
      <w:r>
        <w:separator/>
      </w:r>
    </w:p>
  </w:footnote>
  <w:footnote w:type="continuationSeparator" w:id="0">
    <w:p w14:paraId="11F9280D" w14:textId="77777777" w:rsidR="00107429" w:rsidRDefault="00107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6FA1" w14:textId="77777777" w:rsidR="00057173" w:rsidRDefault="00107429">
    <w:pPr>
      <w:spacing w:line="200" w:lineRule="exact"/>
    </w:pPr>
    <w:r>
      <w:pict w14:anchorId="74AE6D9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2.4pt;margin-top:36.6pt;width:223.1pt;height:12.2pt;z-index:-251659264;mso-position-horizontal-relative:page;mso-position-vertical-relative:page" filled="f" stroked="f">
          <v:textbox inset="0,0,0,0">
            <w:txbxContent>
              <w:p w14:paraId="25BB6C9F" w14:textId="77777777" w:rsidR="00057173" w:rsidRDefault="00107429">
                <w:pPr>
                  <w:spacing w:line="220" w:lineRule="exact"/>
                  <w:ind w:left="20" w:right="-31"/>
                  <w:rPr>
                    <w:rFonts w:ascii="Verdana" w:eastAsia="Verdana" w:hAnsi="Verdana" w:cs="Verdana"/>
                  </w:rPr>
                </w:pPr>
                <w:r>
                  <w:rPr>
                    <w:rFonts w:ascii="PMingLiU-ExtB" w:eastAsia="PMingLiU-ExtB" w:hAnsi="PMingLiU-ExtB" w:cs="PMingLiU-ExtB"/>
                  </w:rPr>
                  <w:t xml:space="preserve"> </w:t>
                </w:r>
                <w:r>
                  <w:rPr>
                    <w:rFonts w:ascii="PMingLiU-ExtB" w:eastAsia="PMingLiU-ExtB" w:hAnsi="PMingLiU-ExtB" w:cs="PMingLiU-ExtB"/>
                    <w:spacing w:val="24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E</w:t>
                </w:r>
                <w:r>
                  <w:rPr>
                    <w:rFonts w:ascii="Verdana" w:eastAsia="Verdana" w:hAnsi="Verdana" w:cs="Verdana"/>
                    <w:spacing w:val="-3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L</w:t>
                </w:r>
                <w:r>
                  <w:rPr>
                    <w:rFonts w:ascii="Verdana" w:eastAsia="Verdana" w:hAnsi="Verdana" w:cs="Verdana"/>
                    <w:spacing w:val="3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I</w:t>
                </w:r>
                <w:r>
                  <w:rPr>
                    <w:rFonts w:ascii="Verdana" w:eastAsia="Verdana" w:hAnsi="Verdana" w:cs="Verdana"/>
                    <w:spacing w:val="-6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Z</w:t>
                </w:r>
                <w:r>
                  <w:rPr>
                    <w:rFonts w:ascii="Verdana" w:eastAsia="Verdana" w:hAnsi="Verdana" w:cs="Verdana"/>
                    <w:spacing w:val="-1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A</w:t>
                </w:r>
                <w:r>
                  <w:rPr>
                    <w:rFonts w:ascii="Verdana" w:eastAsia="Verdana" w:hAnsi="Verdana" w:cs="Verdana"/>
                    <w:spacing w:val="1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B</w:t>
                </w:r>
                <w:r>
                  <w:rPr>
                    <w:rFonts w:ascii="Verdana" w:eastAsia="Verdana" w:hAnsi="Verdana" w:cs="Verdana"/>
                    <w:spacing w:val="1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E</w:t>
                </w:r>
                <w:r>
                  <w:rPr>
                    <w:rFonts w:ascii="Verdana" w:eastAsia="Verdana" w:hAnsi="Verdana" w:cs="Verdana"/>
                    <w:spacing w:val="-1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T</w:t>
                </w:r>
                <w:r>
                  <w:rPr>
                    <w:rFonts w:ascii="Verdana" w:eastAsia="Verdana" w:hAnsi="Verdana" w:cs="Verdana"/>
                    <w:spacing w:val="-4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H</w:t>
                </w:r>
                <w:r>
                  <w:rPr>
                    <w:rFonts w:ascii="Verdana" w:eastAsia="Verdana" w:hAnsi="Verdana" w:cs="Verdana"/>
                    <w:spacing w:val="69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D</w:t>
                </w:r>
                <w:r>
                  <w:rPr>
                    <w:rFonts w:ascii="Verdana" w:eastAsia="Verdana" w:hAnsi="Verdana" w:cs="Verdana"/>
                    <w:spacing w:val="2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E</w:t>
                </w:r>
                <w:r>
                  <w:rPr>
                    <w:rFonts w:ascii="Verdana" w:eastAsia="Verdana" w:hAnsi="Verdana" w:cs="Verdana"/>
                    <w:spacing w:val="-3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M S</w:t>
                </w:r>
                <w:r>
                  <w:rPr>
                    <w:rFonts w:ascii="Verdana" w:eastAsia="Verdana" w:hAnsi="Verdana" w:cs="Verdana"/>
                    <w:spacing w:val="-3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K</w:t>
                </w:r>
                <w:r>
                  <w:rPr>
                    <w:rFonts w:ascii="Verdana" w:eastAsia="Verdana" w:hAnsi="Verdana" w:cs="Verdana"/>
                    <w:spacing w:val="2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I</w:t>
                </w:r>
                <w:r>
                  <w:rPr>
                    <w:rFonts w:ascii="Verdana" w:eastAsia="Verdana" w:hAnsi="Verdana" w:cs="Verdana"/>
                    <w:spacing w:val="-4"/>
                  </w:rPr>
                  <w:t xml:space="preserve"> </w:t>
                </w:r>
                <w:r>
                  <w:rPr>
                    <w:rFonts w:ascii="Verdana" w:eastAsia="Verdana" w:hAnsi="Verdana" w:cs="Verdana"/>
                  </w:rPr>
                  <w:t>-</w:t>
                </w:r>
                <w:r>
                  <w:rPr>
                    <w:rFonts w:ascii="Verdana" w:eastAsia="Verdana" w:hAnsi="Verdana" w:cs="Verdana"/>
                    <w:spacing w:val="6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6"/>
                  </w:rPr>
                  <w:t>R</w:t>
                </w:r>
                <w:r>
                  <w:rPr>
                    <w:rFonts w:ascii="Verdana" w:eastAsia="Verdana" w:hAnsi="Verdana" w:cs="Verdana"/>
                    <w:spacing w:val="-4"/>
                  </w:rPr>
                  <w:t>e</w:t>
                </w:r>
                <w:r>
                  <w:rPr>
                    <w:rFonts w:ascii="Verdana" w:eastAsia="Verdana" w:hAnsi="Verdana" w:cs="Verdana"/>
                    <w:spacing w:val="-1"/>
                  </w:rPr>
                  <w:t>s</w:t>
                </w:r>
                <w:r>
                  <w:rPr>
                    <w:rFonts w:ascii="Verdana" w:eastAsia="Verdana" w:hAnsi="Verdana" w:cs="Verdana"/>
                    <w:spacing w:val="1"/>
                  </w:rPr>
                  <w:t>u</w:t>
                </w:r>
                <w:r>
                  <w:rPr>
                    <w:rFonts w:ascii="Verdana" w:eastAsia="Verdana" w:hAnsi="Verdana" w:cs="Verdana"/>
                    <w:spacing w:val="5"/>
                  </w:rPr>
                  <w:t>m</w:t>
                </w:r>
                <w:r>
                  <w:rPr>
                    <w:rFonts w:ascii="Verdana" w:eastAsia="Verdana" w:hAnsi="Verdana" w:cs="Verdana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7095C"/>
    <w:multiLevelType w:val="multilevel"/>
    <w:tmpl w:val="A028BA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173"/>
    <w:rsid w:val="00057173"/>
    <w:rsid w:val="00107429"/>
    <w:rsid w:val="0032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7CD54D2"/>
  <w15:docId w15:val="{9A51CDB0-9D61-4F20-B505-7E9EC91B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1127</Words>
  <Characters>6428</Characters>
  <Application>Microsoft Office Word</Application>
  <DocSecurity>0</DocSecurity>
  <Lines>53</Lines>
  <Paragraphs>15</Paragraphs>
  <ScaleCrop>false</ScaleCrop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2021-07-05T15:47:00Z</dcterms:modified>
</cp:coreProperties>
</file>